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AF3C70" w:rsidRPr="006255FE" w14:paraId="18284071" w14:textId="77777777" w:rsidTr="00117600">
        <w:tc>
          <w:tcPr>
            <w:tcW w:w="2660" w:type="dxa"/>
          </w:tcPr>
          <w:p w14:paraId="43B7FAD3" w14:textId="77777777" w:rsidR="00AF3C70" w:rsidRPr="006255FE" w:rsidRDefault="00AF3C70" w:rsidP="0011760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14:paraId="041E4420" w14:textId="427014F1" w:rsidR="00AF3C70" w:rsidRPr="006819E5" w:rsidRDefault="006819E5" w:rsidP="00117600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6819E5">
              <w:rPr>
                <w:rFonts w:ascii="Arial" w:hAnsi="Arial" w:cs="Arial"/>
                <w:b/>
                <w:bCs/>
                <w:szCs w:val="20"/>
              </w:rPr>
              <w:t xml:space="preserve">Storitve prevozov za potrebe Ministrstva za zunanje in evropske zadeve </w:t>
            </w:r>
            <w:r w:rsidR="00DD3C64">
              <w:rPr>
                <w:rFonts w:ascii="Arial" w:hAnsi="Arial" w:cs="Arial"/>
                <w:b/>
                <w:bCs/>
                <w:szCs w:val="20"/>
              </w:rPr>
              <w:t>2026-2029</w:t>
            </w:r>
          </w:p>
        </w:tc>
      </w:tr>
      <w:tr w:rsidR="00AF3C70" w:rsidRPr="006255FE" w14:paraId="58604F33" w14:textId="77777777" w:rsidTr="00117600">
        <w:tc>
          <w:tcPr>
            <w:tcW w:w="2660" w:type="dxa"/>
          </w:tcPr>
          <w:p w14:paraId="5B3CE719" w14:textId="77777777" w:rsidR="00AF3C70" w:rsidRPr="006255FE" w:rsidRDefault="00AF3C70" w:rsidP="0011760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14:paraId="4A7A7ED3" w14:textId="44005B17" w:rsidR="00AF3C70" w:rsidRPr="006819E5" w:rsidRDefault="006819E5" w:rsidP="000132EC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6819E5">
              <w:rPr>
                <w:rFonts w:ascii="Arial" w:hAnsi="Arial" w:cs="Arial"/>
                <w:b/>
                <w:szCs w:val="20"/>
              </w:rPr>
              <w:t>101</w:t>
            </w:r>
            <w:r w:rsidR="002669BA" w:rsidRPr="006819E5">
              <w:rPr>
                <w:rFonts w:ascii="Arial" w:hAnsi="Arial" w:cs="Arial"/>
                <w:b/>
                <w:szCs w:val="20"/>
              </w:rPr>
              <w:t>/</w:t>
            </w:r>
            <w:r w:rsidR="004027A4" w:rsidRPr="006819E5">
              <w:rPr>
                <w:rFonts w:ascii="Arial" w:hAnsi="Arial" w:cs="Arial"/>
                <w:b/>
                <w:szCs w:val="20"/>
              </w:rPr>
              <w:t>26</w:t>
            </w:r>
            <w:r w:rsidR="00AF3C70" w:rsidRPr="006819E5">
              <w:rPr>
                <w:rFonts w:ascii="Arial" w:hAnsi="Arial" w:cs="Arial"/>
                <w:b/>
                <w:szCs w:val="20"/>
              </w:rPr>
              <w:t xml:space="preserve"> </w:t>
            </w:r>
            <w:r w:rsidRPr="006819E5">
              <w:rPr>
                <w:rFonts w:ascii="Arial" w:hAnsi="Arial" w:cs="Arial"/>
                <w:b/>
                <w:szCs w:val="20"/>
              </w:rPr>
              <w:t xml:space="preserve">EU </w:t>
            </w:r>
            <w:r w:rsidR="00AF3C70" w:rsidRPr="006819E5">
              <w:rPr>
                <w:rFonts w:ascii="Arial" w:hAnsi="Arial" w:cs="Arial"/>
                <w:b/>
                <w:szCs w:val="20"/>
              </w:rPr>
              <w:t>JN MZEZ</w:t>
            </w:r>
          </w:p>
        </w:tc>
      </w:tr>
    </w:tbl>
    <w:p w14:paraId="01CB3C9C" w14:textId="77777777"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14:paraId="6CE0E16B" w14:textId="77777777"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14:paraId="0A34C149" w14:textId="77777777"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14:paraId="24E7B7DB" w14:textId="77777777"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14:paraId="68851816" w14:textId="77777777"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14:paraId="54F9E16D" w14:textId="77777777"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14:paraId="1149FFD9" w14:textId="77777777" w:rsidR="00E74533" w:rsidRPr="00C4078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</w:t>
      </w:r>
      <w:r w:rsidR="00E40A93" w:rsidRPr="00E40A93">
        <w:rPr>
          <w:rFonts w:ascii="Arial" w:hAnsi="Arial" w:cs="Arial"/>
          <w:szCs w:val="20"/>
        </w:rPr>
        <w:t>Uradni list RS št. 113/03– uradno prečiščeno besedilo, s spremembami in dopolnitvami</w:t>
      </w:r>
      <w:r w:rsidR="00486DB1" w:rsidRPr="00486DB1">
        <w:rPr>
          <w:rFonts w:ascii="Arial" w:hAnsi="Arial" w:cs="Arial"/>
          <w:szCs w:val="20"/>
        </w:rPr>
        <w:t>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AF3C70">
        <w:rPr>
          <w:rFonts w:ascii="Arial" w:hAnsi="Arial" w:cs="Arial"/>
          <w:szCs w:val="20"/>
        </w:rPr>
        <w:t xml:space="preserve"> predmetnega</w:t>
      </w:r>
      <w:r w:rsidR="00832371" w:rsidRPr="00486DB1">
        <w:rPr>
          <w:rFonts w:ascii="Arial" w:hAnsi="Arial" w:cs="Arial"/>
          <w:szCs w:val="20"/>
        </w:rPr>
        <w:t xml:space="preserve"> javnega </w:t>
      </w:r>
      <w:r w:rsidR="00832371" w:rsidRPr="00C40781">
        <w:rPr>
          <w:rFonts w:ascii="Arial" w:hAnsi="Arial" w:cs="Arial"/>
          <w:szCs w:val="20"/>
        </w:rPr>
        <w:t>naročila</w:t>
      </w:r>
      <w:r w:rsidR="003E36A3" w:rsidRPr="00C40781">
        <w:rPr>
          <w:rFonts w:ascii="Arial" w:hAnsi="Arial" w:cs="Arial"/>
          <w:szCs w:val="20"/>
        </w:rPr>
        <w:t>.</w:t>
      </w:r>
    </w:p>
    <w:p w14:paraId="5EE8D4DD" w14:textId="77777777"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6E5FE8" w:rsidRPr="00486DB1" w14:paraId="63DB7E4D" w14:textId="77777777" w:rsidTr="003C3B8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B027F" w14:textId="77777777" w:rsidR="006E5FE8" w:rsidRPr="00894026" w:rsidRDefault="006E5FE8" w:rsidP="00486DB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94026">
              <w:rPr>
                <w:rFonts w:ascii="Arial" w:hAnsi="Arial" w:cs="Arial"/>
                <w:b/>
                <w:bCs/>
                <w:szCs w:val="20"/>
              </w:rPr>
              <w:t xml:space="preserve">Podatki o pravni osebi – ponudniku </w:t>
            </w:r>
          </w:p>
        </w:tc>
      </w:tr>
      <w:tr w:rsidR="006E5FE8" w:rsidRPr="00486DB1" w14:paraId="08548744" w14:textId="77777777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94AB4" w14:textId="77777777"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C977" w14:textId="77777777" w:rsidR="006E5FE8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E5FE8" w:rsidRPr="00486DB1" w14:paraId="3B1576B3" w14:textId="77777777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F58D" w14:textId="77777777"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DE65" w14:textId="77777777" w:rsidR="00832371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417778BC" w14:textId="77777777"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p w14:paraId="1F5F979F" w14:textId="77777777"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14:paraId="314861A4" w14:textId="77777777"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C15B52">
        <w:rPr>
          <w:rFonts w:ascii="Arial" w:hAnsi="Arial" w:cs="Arial"/>
          <w:szCs w:val="20"/>
        </w:rPr>
        <w:t xml:space="preserve">zakoniti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</w:t>
      </w:r>
      <w:r w:rsidR="005B4493">
        <w:rPr>
          <w:rFonts w:ascii="Arial" w:hAnsi="Arial" w:cs="Arial"/>
          <w:szCs w:val="20"/>
        </w:rPr>
        <w:t xml:space="preserve"> in evropske</w:t>
      </w:r>
      <w:r w:rsidR="00953C4E" w:rsidRPr="00486DB1">
        <w:rPr>
          <w:rFonts w:ascii="Arial" w:hAnsi="Arial" w:cs="Arial"/>
          <w:szCs w:val="20"/>
        </w:rPr>
        <w:t xml:space="preserve"> zadeve.</w:t>
      </w:r>
    </w:p>
    <w:p w14:paraId="40D690DE" w14:textId="77777777"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14:paraId="028068A6" w14:textId="77777777"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14:paraId="133B4D2C" w14:textId="77777777"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14:paraId="650C528C" w14:textId="77777777"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14:paraId="24C7B33B" w14:textId="77777777" w:rsidR="00901167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14:paraId="1C33A744" w14:textId="77777777" w:rsidR="008B65C4" w:rsidRPr="00486DB1" w:rsidRDefault="008B65C4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14:paraId="04A4A476" w14:textId="77777777" w:rsidR="008B65C4" w:rsidRPr="00167859" w:rsidRDefault="008B65C4" w:rsidP="008B65C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4604A8" w14:textId="77777777"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082D66F1" w14:textId="77777777" w:rsidR="000132EC" w:rsidRDefault="000132EC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50D2F115" w14:textId="77777777"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4777A20C" w14:textId="77777777" w:rsidR="000132EC" w:rsidRDefault="000132EC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53908405" w14:textId="77777777"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6A258F9A" w14:textId="77777777"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3E02F457" w14:textId="77777777"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9011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9E1AC" w14:textId="77777777" w:rsidR="005C05C6" w:rsidRDefault="005C05C6" w:rsidP="002E4846">
      <w:r>
        <w:separator/>
      </w:r>
    </w:p>
  </w:endnote>
  <w:endnote w:type="continuationSeparator" w:id="0">
    <w:p w14:paraId="7005FD51" w14:textId="77777777"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46FD" w14:textId="77777777" w:rsidR="00DD3C64" w:rsidRDefault="00DD3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D78D3" w14:paraId="319D8F07" w14:textId="77777777" w:rsidTr="00DD78D3">
      <w:tc>
        <w:tcPr>
          <w:tcW w:w="9639" w:type="dxa"/>
          <w:tcBorders>
            <w:top w:val="single" w:sz="4" w:space="0" w:color="auto"/>
          </w:tcBorders>
        </w:tcPr>
        <w:p w14:paraId="22BC6C90" w14:textId="77777777" w:rsidR="00DD78D3" w:rsidRPr="00FF674A" w:rsidRDefault="00DD78D3" w:rsidP="00CC7294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0484DAA9" w14:textId="77777777" w:rsidR="00DC04FC" w:rsidRPr="00E4674E" w:rsidRDefault="00DC04FC" w:rsidP="002E48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503B0" w14:textId="77777777" w:rsidR="00DD3C64" w:rsidRDefault="00DD3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48EF1" w14:textId="77777777" w:rsidR="005C05C6" w:rsidRDefault="005C05C6" w:rsidP="002E4846">
      <w:r>
        <w:separator/>
      </w:r>
    </w:p>
  </w:footnote>
  <w:footnote w:type="continuationSeparator" w:id="0">
    <w:p w14:paraId="5A516C72" w14:textId="77777777"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5BB73" w14:textId="77777777" w:rsidR="00DD3C64" w:rsidRDefault="00DD3C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84A36" w14:textId="3134D562" w:rsidR="00DD3C64" w:rsidRPr="00DD3C64" w:rsidRDefault="00DD3C64" w:rsidP="00DD3C64">
    <w:pPr>
      <w:pStyle w:val="Header"/>
      <w:tabs>
        <w:tab w:val="left" w:pos="1228"/>
      </w:tabs>
      <w:jc w:val="center"/>
      <w:rPr>
        <w:rFonts w:ascii="Arial" w:hAnsi="Arial" w:cs="Arial"/>
        <w:kern w:val="2"/>
        <w:sz w:val="16"/>
        <w:szCs w:val="16"/>
        <w:u w:val="single"/>
      </w:rPr>
    </w:pPr>
    <w:r>
      <w:rPr>
        <w:noProof/>
      </w:rPr>
      <w:drawing>
        <wp:inline distT="0" distB="0" distL="0" distR="0" wp14:anchorId="2D5328DD" wp14:editId="6DD5526C">
          <wp:extent cx="1819910" cy="4660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91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CC0A1E" w14:textId="734B43E3" w:rsidR="00DC04FC" w:rsidRPr="003C3B89" w:rsidRDefault="006A023A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 w:rsidR="009E647B">
      <w:rPr>
        <w:rFonts w:ascii="Arial" w:hAnsi="Arial" w:cs="Arial"/>
        <w:sz w:val="16"/>
        <w:szCs w:val="16"/>
        <w:u w:val="single"/>
      </w:rPr>
      <w:t>-13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38375" w14:textId="77777777" w:rsidR="00DD3C64" w:rsidRDefault="00DD3C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065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5C18"/>
    <w:rsid w:val="000127C4"/>
    <w:rsid w:val="000132EC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669BA"/>
    <w:rsid w:val="002744D6"/>
    <w:rsid w:val="00276064"/>
    <w:rsid w:val="002A260E"/>
    <w:rsid w:val="002A2B36"/>
    <w:rsid w:val="002E4846"/>
    <w:rsid w:val="002F1007"/>
    <w:rsid w:val="00320D20"/>
    <w:rsid w:val="00332B7E"/>
    <w:rsid w:val="003565B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4A3F"/>
    <w:rsid w:val="003F603A"/>
    <w:rsid w:val="004027A4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64B2"/>
    <w:rsid w:val="00547C0A"/>
    <w:rsid w:val="0056320E"/>
    <w:rsid w:val="0057622F"/>
    <w:rsid w:val="00585C18"/>
    <w:rsid w:val="0059118E"/>
    <w:rsid w:val="0059445F"/>
    <w:rsid w:val="00595AF3"/>
    <w:rsid w:val="005B0969"/>
    <w:rsid w:val="005B4493"/>
    <w:rsid w:val="005C05C6"/>
    <w:rsid w:val="005D4258"/>
    <w:rsid w:val="006070A3"/>
    <w:rsid w:val="00610EED"/>
    <w:rsid w:val="00652306"/>
    <w:rsid w:val="00664F31"/>
    <w:rsid w:val="00677DBB"/>
    <w:rsid w:val="00680BB8"/>
    <w:rsid w:val="006819E5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B65C4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9D7A4C"/>
    <w:rsid w:val="009E647B"/>
    <w:rsid w:val="00A449B6"/>
    <w:rsid w:val="00A514CF"/>
    <w:rsid w:val="00A54E7B"/>
    <w:rsid w:val="00A66561"/>
    <w:rsid w:val="00A71804"/>
    <w:rsid w:val="00A76972"/>
    <w:rsid w:val="00A86D37"/>
    <w:rsid w:val="00A96C33"/>
    <w:rsid w:val="00AB4944"/>
    <w:rsid w:val="00AB6ABE"/>
    <w:rsid w:val="00AE3CA6"/>
    <w:rsid w:val="00AF3C70"/>
    <w:rsid w:val="00B00479"/>
    <w:rsid w:val="00B04D58"/>
    <w:rsid w:val="00B12FF7"/>
    <w:rsid w:val="00B14005"/>
    <w:rsid w:val="00B2778C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15B52"/>
    <w:rsid w:val="00C2531E"/>
    <w:rsid w:val="00C33913"/>
    <w:rsid w:val="00C36ED2"/>
    <w:rsid w:val="00C37473"/>
    <w:rsid w:val="00C40781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294"/>
    <w:rsid w:val="00CC7751"/>
    <w:rsid w:val="00CE6B89"/>
    <w:rsid w:val="00CF4173"/>
    <w:rsid w:val="00D064B2"/>
    <w:rsid w:val="00D33934"/>
    <w:rsid w:val="00D34A68"/>
    <w:rsid w:val="00D424A3"/>
    <w:rsid w:val="00D44F00"/>
    <w:rsid w:val="00D52EC0"/>
    <w:rsid w:val="00D768E7"/>
    <w:rsid w:val="00D875C7"/>
    <w:rsid w:val="00D92058"/>
    <w:rsid w:val="00DA43C8"/>
    <w:rsid w:val="00DA7293"/>
    <w:rsid w:val="00DC04FC"/>
    <w:rsid w:val="00DC59CD"/>
    <w:rsid w:val="00DD3C64"/>
    <w:rsid w:val="00DD4842"/>
    <w:rsid w:val="00DD78D3"/>
    <w:rsid w:val="00E01572"/>
    <w:rsid w:val="00E25E0C"/>
    <w:rsid w:val="00E32819"/>
    <w:rsid w:val="00E3534E"/>
    <w:rsid w:val="00E40A93"/>
    <w:rsid w:val="00E42F41"/>
    <w:rsid w:val="00E445BD"/>
    <w:rsid w:val="00E66233"/>
    <w:rsid w:val="00E74533"/>
    <w:rsid w:val="00E80151"/>
    <w:rsid w:val="00E95556"/>
    <w:rsid w:val="00EB721E"/>
    <w:rsid w:val="00ED1B85"/>
    <w:rsid w:val="00EE4EBF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  <w14:docId w14:val="423442B8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  <w:style w:type="character" w:customStyle="1" w:styleId="HeaderChar">
    <w:name w:val="Header Char"/>
    <w:basedOn w:val="DefaultParagraphFont"/>
    <w:link w:val="Header"/>
    <w:rsid w:val="00DD3C64"/>
    <w:rPr>
      <w:rFonts w:ascii="Verdana" w:eastAsia="Arial Unicode MS" w:hAnsi="Verdan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6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Simon Krampač</cp:lastModifiedBy>
  <cp:revision>40</cp:revision>
  <cp:lastPrinted>2018-04-24T10:01:00Z</cp:lastPrinted>
  <dcterms:created xsi:type="dcterms:W3CDTF">2017-05-12T11:53:00Z</dcterms:created>
  <dcterms:modified xsi:type="dcterms:W3CDTF">2026-02-06T11:12:00Z</dcterms:modified>
</cp:coreProperties>
</file>